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document.main+xml" PartName="/word/document.xml"/>
  <Default ContentType="image/png" Extension="png"/>
</Types>
</file>

<file path=_rels/.rels><?xml version="1.0" encoding="UTF-8" standalone="yes"?>
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

</file>

<file path=word/document.xml><?xml version="1.0" encoding="utf-8"?>
<w:document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body>
    <w:p>
      <w:pPr>
        <w:rPr>
          <w:rFonts w:ascii="Arial" w:cs="Arial" w:eastAsia="Arial" w:hAnsi="Arial"/>
          <w:sz w:val="24"/>
          <w:szCs w:val="24"/>
        </w:rPr>
        <w:jc w:val="left"/>
        <w:spacing w:before="60" w:line="260" w:lineRule="exact"/>
        <w:ind w:left="1339"/>
      </w:pPr>
      <w:r>
        <w:pict>
          <v:group coordorigin="766,2448" coordsize="4643,84" style="position:absolute;margin-left:38.28pt;margin-top:122.42pt;width:232.13pt;height:4.2pt;mso-position-horizontal-relative:page;mso-position-vertical-relative:page;z-index:-650">
            <v:shape coordorigin="766,2448" coordsize="4643,84" fillcolor="#D9D9D9" filled="t" path="m766,2532l5408,2532,5408,2448,766,2448,766,2532xe" stroked="f" style="position:absolute;left:766;top:2448;width:4643;height:84">
              <v:path arrowok="t"/>
              <v:fill/>
            </v:shape>
            <w10:wrap type="none"/>
          </v:group>
        </w:pict>
      </w:r>
      <w:r>
        <w:pict>
          <v:group coordorigin="756,2798" coordsize="4663,109" style="position:absolute;margin-left:37.78pt;margin-top:139.92pt;width:233.13pt;height:5.47pt;mso-position-horizontal-relative:page;mso-position-vertical-relative:page;z-index:-649">
            <v:shape coordorigin="766,2808" coordsize="4643,84" fillcolor="#D9D9D9" filled="t" path="m766,2892l5408,2892,5408,2808,766,2808,766,2892xe" stroked="f" style="position:absolute;left:766;top:2808;width:4643;height:84">
              <v:path arrowok="t"/>
              <v:fill/>
            </v:shape>
            <v:shape coordorigin="766,2900" coordsize="2211,0" filled="f" path="m766,2900l2976,2900e" strokecolor="#808080" stroked="t" strokeweight="0.81999pt" style="position:absolute;left:766;top:2900;width:2211;height:0">
              <v:path arrowok="t"/>
            </v:shape>
            <v:shape coordorigin="3020,2900" coordsize="2367,0" filled="f" path="m3020,2900l5386,2900e" strokecolor="#808080" stroked="t" strokeweight="0.81999pt" style="position:absolute;left:3020;top:2900;width:2367;height:0">
              <v:path arrowok="t"/>
            </v:shape>
            <w10:wrap type="none"/>
          </v:group>
        </w:pic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INFOR</w:t>
      </w:r>
      <w:r>
        <w:rPr>
          <w:rFonts w:ascii="Arial" w:cs="Arial" w:eastAsia="Arial" w:hAnsi="Arial"/>
          <w:b/>
          <w:spacing w:val="-1"/>
          <w:w w:val="100"/>
          <w:position w:val="-1"/>
          <w:sz w:val="24"/>
          <w:szCs w:val="24"/>
        </w:rPr>
        <w:t>M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DE</w:t>
      </w:r>
      <w:r>
        <w:rPr>
          <w:rFonts w:ascii="Arial" w:cs="Arial" w:eastAsia="Arial" w:hAnsi="Arial"/>
          <w:b/>
          <w:spacing w:val="2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G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b/>
          <w:spacing w:val="-2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b/>
          <w:spacing w:val="2"/>
          <w:w w:val="100"/>
          <w:position w:val="-1"/>
          <w:sz w:val="24"/>
          <w:szCs w:val="24"/>
        </w:rPr>
        <w:t>T</w:t>
      </w:r>
      <w:r>
        <w:rPr>
          <w:rFonts w:ascii="Arial" w:cs="Arial" w:eastAsia="Arial" w:hAnsi="Arial"/>
          <w:b/>
          <w:spacing w:val="-2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ÓN</w:t>
      </w:r>
      <w:r>
        <w:rPr>
          <w:rFonts w:ascii="Arial" w:cs="Arial" w:eastAsia="Arial" w:hAnsi="Arial"/>
          <w:b/>
          <w:spacing w:val="2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CON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T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R</w:t>
      </w:r>
      <w:r>
        <w:rPr>
          <w:rFonts w:ascii="Arial" w:cs="Arial" w:eastAsia="Arial" w:hAnsi="Arial"/>
          <w:b/>
          <w:spacing w:val="-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TO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DE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-2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RE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b/>
          <w:spacing w:val="2"/>
          <w:w w:val="100"/>
          <w:position w:val="-1"/>
          <w:sz w:val="24"/>
          <w:szCs w:val="24"/>
        </w:rPr>
        <w:t>T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b/>
          <w:spacing w:val="3"/>
          <w:w w:val="100"/>
          <w:position w:val="-1"/>
          <w:sz w:val="24"/>
          <w:szCs w:val="24"/>
        </w:rPr>
        <w:t>Ó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DE</w:t>
      </w:r>
      <w:r>
        <w:rPr>
          <w:rFonts w:ascii="Arial" w:cs="Arial" w:eastAsia="Arial" w:hAnsi="Arial"/>
          <w:b/>
          <w:spacing w:val="-2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b/>
          <w:spacing w:val="-3"/>
          <w:w w:val="100"/>
          <w:position w:val="-1"/>
          <w:sz w:val="24"/>
          <w:szCs w:val="24"/>
        </w:rPr>
        <w:t>R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VICI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O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="160" w:lineRule="exact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2448"/>
      </w:pPr>
      <w:r>
        <w:pict>
          <v:group coordorigin="5589,717" coordsize="0,276" style="position:absolute;margin-left:279.47pt;margin-top:35.8659pt;width:0pt;height:13.8pt;mso-position-horizontal-relative:page;mso-position-vertical-relative:paragraph;z-index:-648">
            <v:shape coordorigin="5589,717" coordsize="0,276" filled="f" path="m5589,717l5589,993e" strokecolor="#D9D9D9" stroked="t" strokeweight="0.46002pt" style="position:absolute;left:5589;top:717;width:0;height:276">
              <v:path arrowok="t"/>
            </v:shape>
            <w10:wrap type="none"/>
          </v:group>
        </w:pic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4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1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6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2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0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1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0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.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2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6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.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1</w:t>
      </w:r>
      <w:r>
        <w:rPr>
          <w:rFonts w:ascii="Arial" w:cs="Arial" w:eastAsia="Arial" w:hAnsi="Arial"/>
          <w:spacing w:val="3"/>
          <w:w w:val="100"/>
          <w:position w:val="-1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3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4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6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8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-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1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  <w:sectPr>
          <w:type w:val="continuous"/>
          <w:pgSz w:h="15840" w:w="12240"/>
          <w:pgMar w:bottom="280" w:left="620" w:right="600" w:top="1200"/>
        </w:sectPr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63" w:line="260" w:lineRule="exact"/>
        <w:ind w:left="2448" w:right="-56"/>
      </w:pPr>
      <w:r>
        <w:pict>
          <v:group coordorigin="5468,2198" coordsize="5971,2780" style="position:absolute;margin-left:273.39pt;margin-top:109.906pt;width:298.53pt;height:139.02pt;mso-position-horizontal-relative:page;mso-position-vertical-relative:paragraph;z-index:-647">
            <v:shape coordorigin="5478,2208" coordsize="5951,276" fillcolor="#D9D9D9" filled="t" path="m5478,2484l11428,2484,11428,2208,5478,2208,5478,2484xe" stroked="f" style="position:absolute;left:5478;top:2208;width:5951;height:276">
              <v:path arrowok="t"/>
              <v:fill/>
            </v:shape>
            <v:shape coordorigin="5478,2484" coordsize="5951,276" fillcolor="#D9D9D9" filled="t" path="m5478,2760l11428,2760,11428,2484,5478,2484,5478,2760xe" stroked="f" style="position:absolute;left:5478;top:2484;width:5951;height:276">
              <v:path arrowok="t"/>
              <v:fill/>
            </v:shape>
            <v:shape coordorigin="5478,2760" coordsize="5951,276" fillcolor="#D9D9D9" filled="t" path="m5478,3036l11428,3036,11428,2760,5478,2760,5478,3036xe" stroked="f" style="position:absolute;left:5478;top:2760;width:5951;height:276">
              <v:path arrowok="t"/>
              <v:fill/>
            </v:shape>
            <v:shape coordorigin="5478,3036" coordsize="5951,276" fillcolor="#D9D9D9" filled="t" path="m5478,3312l11428,3312,11428,3036,5478,3036,5478,3312xe" stroked="f" style="position:absolute;left:5478;top:3036;width:5951;height:276">
              <v:path arrowok="t"/>
              <v:fill/>
            </v:shape>
            <v:shape coordorigin="5478,3312" coordsize="5951,276" fillcolor="#D9D9D9" filled="t" path="m5478,3589l11428,3589,11428,3312,5478,3312,5478,3589xe" stroked="f" style="position:absolute;left:5478;top:3312;width:5951;height:276">
              <v:path arrowok="t"/>
              <v:fill/>
            </v:shape>
            <v:shape coordorigin="5478,3589" coordsize="5951,276" fillcolor="#D9D9D9" filled="t" path="m5478,3865l11428,3865,11428,3589,5478,3589,5478,3865xe" stroked="f" style="position:absolute;left:5478;top:3589;width:5951;height:276">
              <v:path arrowok="t"/>
              <v:fill/>
            </v:shape>
            <v:shape coordorigin="5478,3865" coordsize="5951,276" fillcolor="#D9D9D9" filled="t" path="m5478,4141l11428,4141,11428,3865,5478,3865,5478,4141xe" stroked="f" style="position:absolute;left:5478;top:3865;width:5951;height:276">
              <v:path arrowok="t"/>
              <v:fill/>
            </v:shape>
            <v:shape coordorigin="5478,4141" coordsize="5951,276" fillcolor="#D9D9D9" filled="t" path="m5478,4417l11428,4417,11428,4141,5478,4141,5478,4417xe" stroked="f" style="position:absolute;left:5478;top:4141;width:5951;height:276">
              <v:path arrowok="t"/>
              <v:fill/>
            </v:shape>
            <v:shape coordorigin="5478,4417" coordsize="5951,276" fillcolor="#D9D9D9" filled="t" path="m5478,4693l11428,4693,11428,4417,5478,4417,5478,4693xe" stroked="f" style="position:absolute;left:5478;top:4417;width:5951;height:276">
              <v:path arrowok="t"/>
              <v:fill/>
            </v:shape>
            <v:shape coordorigin="5478,4693" coordsize="5951,276" fillcolor="#D9D9D9" filled="t" path="m5478,4969l11428,4969,11428,4693,5478,4693,5478,4969xe" stroked="f" style="position:absolute;left:5478;top:4693;width:5951;height:276">
              <v:path arrowok="t"/>
              <v:fill/>
            </v:shape>
            <w10:wrap type="none"/>
          </v:group>
        </w:pict>
      </w:r>
      <w:r>
        <w:pict>
          <v:shape filled="f" stroked="f" style="position:absolute;margin-left:34.74pt;margin-top:92.95pt;width:540.57pt;height:654.176pt;mso-position-horizontal-relative:page;mso-position-vertical-relative:page;z-index:-645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544"/>
                    </w:trPr>
                    <w:tc>
                      <w:tcPr>
                        <w:tcW w:type="dxa" w:w="10768"/>
                        <w:gridSpan w:val="5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  <w:shd w:color="auto" w:fill="BEBEBE" w:val="clear"/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9"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33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SEC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7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7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DEL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EPORTE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REC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SU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SEC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7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7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OMEN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hRule="exact" w:val="534"/>
                    </w:trPr>
                    <w:tc>
                      <w:tcPr>
                        <w:tcW w:type="dxa" w:w="4247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2" w:line="120" w:lineRule="exact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23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BÁSIC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522"/>
                        <w:gridSpan w:val="3"/>
                        <w:vMerge w:val="restart"/>
                        <w:tcBorders>
                          <w:top w:color="808080" w:space="0" w:sz="7" w:val="single"/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10"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ind w:left="502" w:right="19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OB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DEL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CON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8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Prest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cios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cret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ría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rte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Recre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roy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rtale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7" w:line="260" w:lineRule="exact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ind w:left="502" w:right="128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rb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>
                    <w:trPr>
                      <w:trHeight w:hRule="exact" w:val="291"/>
                    </w:trPr>
                    <w:tc>
                      <w:tcPr>
                        <w:tcW w:type="dxa" w:w="2268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to</w:t>
                        </w:r>
                      </w:p>
                    </w:tc>
                    <w:tc>
                      <w:tcPr>
                        <w:tcW w:type="dxa" w:w="1978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8" w:line="260" w:lineRule="exact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8"/>
                    </w:trPr>
                    <w:tc>
                      <w:tcPr>
                        <w:tcW w:type="dxa" w:w="2268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1978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7"/>
                    </w:trPr>
                    <w:tc>
                      <w:tcPr>
                        <w:tcW w:type="dxa" w:w="2268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8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type="dxa" w:w="1978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8"/>
                          <w:ind w:left="61" w:right="480"/>
                        </w:pP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OMAS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GUTI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EZ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AÑOSCA</w:t>
                        </w:r>
                      </w:p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2268"/>
                        <w:vMerge w:val="restart"/>
                        <w:tcBorders>
                          <w:top w:color="auto" w:space="0" w:sz="6" w:val="nil"/>
                          <w:left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trato</w:t>
                        </w:r>
                      </w:p>
                    </w:tc>
                    <w:tc>
                      <w:tcPr>
                        <w:tcW w:type="dxa" w:w="1978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8"/>
                    </w:trPr>
                    <w:tc>
                      <w:tcPr>
                        <w:tcW w:type="dxa" w:w="2268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1978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9"/>
                    </w:trPr>
                    <w:tc>
                      <w:tcPr>
                        <w:tcW w:type="dxa" w:w="2268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0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Nombre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type="dxa" w:w="1978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10" w:line="160" w:lineRule="exact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JHON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HA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VER</w:t>
                        </w:r>
                      </w:p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140"/>
                    </w:trPr>
                    <w:tc>
                      <w:tcPr>
                        <w:tcW w:type="dxa" w:w="2268"/>
                        <w:vMerge w:val="restart"/>
                        <w:tcBorders>
                          <w:top w:color="auto" w:space="0" w:sz="6" w:val="nil"/>
                          <w:left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rv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cio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978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137"/>
                    </w:trPr>
                    <w:tc>
                      <w:tcPr>
                        <w:tcW w:type="dxa" w:w="2268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1978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9"/>
                    </w:trPr>
                    <w:tc>
                      <w:tcPr>
                        <w:tcW w:type="dxa" w:w="2268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1978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22"/>
                    </w:trPr>
                    <w:tc>
                      <w:tcPr>
                        <w:tcW w:type="dxa" w:w="2268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0"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978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0" w:line="260" w:lineRule="exac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7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22"/>
                    </w:trPr>
                    <w:tc>
                      <w:tcPr>
                        <w:tcW w:type="dxa" w:w="2268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0"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-18"/>
                            <w:w w:val="100"/>
                            <w:position w:val="-1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lor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tra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978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0" w:line="260" w:lineRule="exac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7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9"/>
                    </w:trPr>
                    <w:tc>
                      <w:tcPr>
                        <w:tcW w:type="dxa" w:w="2268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8"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Fec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ic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978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8" w:line="260" w:lineRule="exac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/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position w:val="-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/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22"/>
                    </w:trPr>
                    <w:tc>
                      <w:tcPr>
                        <w:tcW w:type="dxa" w:w="2268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0"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Fec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978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0" w:line="260" w:lineRule="exac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31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/OCT/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522"/>
                        <w:gridSpan w:val="3"/>
                        <w:vMerge w:val=""/>
                        <w:tcBorders>
                          <w:left w:color="auto" w:space="0" w:sz="6" w:val="nil"/>
                          <w:bottom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74"/>
                    </w:trPr>
                    <w:tc>
                      <w:tcPr>
                        <w:tcW w:type="dxa" w:w="4679"/>
                        <w:gridSpan w:val="3"/>
                        <w:tcBorders>
                          <w:top w:color="808080" w:space="0" w:sz="7" w:val="single"/>
                          <w:left w:color="808080" w:space="0" w:sz="7" w:val="single"/>
                          <w:bottom w:color="D9D9D9" w:space="0" w:sz="23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0"/>
                          <w:ind w:left="1130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SEGURID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SOCIAL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090"/>
                        <w:gridSpan w:val="2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4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ind w:left="47" w:right="34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SEGURID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8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SOCIAL: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9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Certifico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q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49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47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tro</w:t>
                        </w:r>
                        <w:r>
                          <w:rPr>
                            <w:rFonts w:ascii="Arial" w:cs="Arial" w:eastAsia="Arial" w:hAnsi="Arial"/>
                            <w:spacing w:val="49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ía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-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cial</w:t>
                        </w:r>
                        <w:r>
                          <w:rPr>
                            <w:rFonts w:ascii="Arial" w:cs="Arial" w:eastAsia="Arial" w:hAnsi="Arial"/>
                            <w:spacing w:val="-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ral,</w:t>
                        </w:r>
                        <w:r>
                          <w:rPr>
                            <w:rFonts w:ascii="Arial" w:cs="Arial" w:eastAsia="Arial" w:hAnsi="Arial"/>
                            <w:spacing w:val="-9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incl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rtes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sist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rales,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lo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leci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tra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ind w:left="47" w:right="4182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Forma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go: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ind w:left="47" w:right="4744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4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cida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ind w:left="47" w:right="4656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-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ticip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ind w:left="47" w:right="4202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Ext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rá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</w:tr>
                  <w:tr>
                    <w:trPr>
                      <w:trHeight w:hRule="exact" w:val="838"/>
                    </w:trPr>
                    <w:tc>
                      <w:tcPr>
                        <w:tcW w:type="dxa" w:w="2268"/>
                        <w:tcBorders>
                          <w:top w:color="D9D9D9" w:space="0" w:sz="23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"/>
                          <w:ind w:left="30" w:right="86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reso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á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sico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tiz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  <w:tc>
                      <w:tcPr>
                        <w:tcW w:type="dxa" w:w="2410"/>
                        <w:gridSpan w:val="2"/>
                        <w:tcBorders>
                          <w:top w:color="D9D9D9" w:space="0" w:sz="23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" w:line="280" w:lineRule="exact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type="dxa" w:w="6090"/>
                        <w:gridSpan w:val="2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90"/>
                    </w:trPr>
                    <w:tc>
                      <w:tcPr>
                        <w:tcW w:type="dxa" w:w="2268"/>
                        <w:tcBorders>
                          <w:top w:color="000000" w:space="0" w:sz="5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No.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Pla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2410"/>
                        <w:gridSpan w:val="2"/>
                        <w:tcBorders>
                          <w:top w:color="000000" w:space="0" w:sz="5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2"/>
                            <w:szCs w:val="22"/>
                          </w:rPr>
                          <w:jc w:val="left"/>
                          <w:spacing w:before="11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2"/>
                            <w:szCs w:val="22"/>
                          </w:rPr>
                          <w:t>1074637269</w:t>
                        </w:r>
                      </w:p>
                    </w:tc>
                    <w:tc>
                      <w:tcPr>
                        <w:tcW w:type="dxa" w:w="6090"/>
                        <w:gridSpan w:val="2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20"/>
                    </w:trPr>
                    <w:tc>
                      <w:tcPr>
                        <w:tcW w:type="dxa" w:w="2268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1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IN,</w:t>
                        </w:r>
                      </w:p>
                    </w:tc>
                    <w:tc>
                      <w:tcPr>
                        <w:tcW w:type="dxa" w:w="2410"/>
                        <w:gridSpan w:val="2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6" w:line="100" w:lineRule="exact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2"/>
                            <w:szCs w:val="22"/>
                          </w:rPr>
                          <w:jc w:val="lef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2"/>
                            <w:szCs w:val="22"/>
                          </w:rPr>
                          <w:t>8822970019</w:t>
                        </w:r>
                      </w:p>
                    </w:tc>
                    <w:tc>
                      <w:tcPr>
                        <w:tcW w:type="dxa" w:w="6090"/>
                        <w:gridSpan w:val="2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2268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type="dxa" w:w="2410"/>
                        <w:gridSpan w:val="2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6090"/>
                        <w:gridSpan w:val="2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8"/>
                    </w:trPr>
                    <w:tc>
                      <w:tcPr>
                        <w:tcW w:type="dxa" w:w="2268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type="dxa" w:w="2410"/>
                        <w:gridSpan w:val="2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6090"/>
                        <w:gridSpan w:val="2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9"/>
                    </w:trPr>
                    <w:tc>
                      <w:tcPr>
                        <w:tcW w:type="dxa" w:w="2268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8"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ra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r: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2410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8" w:line="260" w:lineRule="exac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SIMP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090"/>
                        <w:gridSpan w:val="2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22"/>
                    </w:trPr>
                    <w:tc>
                      <w:tcPr>
                        <w:tcW w:type="dxa" w:w="2268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0"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Fec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2410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0" w:line="260" w:lineRule="exac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9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/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9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/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090"/>
                        <w:gridSpan w:val="2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629"/>
                    </w:trPr>
                    <w:tc>
                      <w:tcPr>
                        <w:tcW w:type="dxa" w:w="2268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0"/>
                          <w:ind w:left="28" w:right="89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cial:</w:t>
                        </w:r>
                      </w:p>
                    </w:tc>
                    <w:tc>
                      <w:tcPr>
                        <w:tcW w:type="dxa" w:w="2410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7" w:line="160" w:lineRule="exact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type="dxa" w:w="6090"/>
                        <w:gridSpan w:val="2"/>
                        <w:vMerge w:val=""/>
                        <w:tcBorders>
                          <w:left w:color="808080" w:space="0" w:sz="7" w:val="single"/>
                          <w:bottom w:color="BEBEBE" w:space="0" w:sz="19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708"/>
                    </w:trPr>
                    <w:tc>
                      <w:tcPr>
                        <w:tcW w:type="dxa" w:w="10768"/>
                        <w:gridSpan w:val="5"/>
                        <w:vMerge w:val="restart"/>
                        <w:tcBorders>
                          <w:top w:color="BEBEBE" w:space="0" w:sz="19" w:val="single"/>
                          <w:left w:color="808080" w:space="0" w:sz="7" w:val="single"/>
                          <w:right w:color="808080" w:space="0" w:sz="7" w:val="single"/>
                        </w:tcBorders>
                        <w:shd w:color="auto" w:fill="BEBEBE" w:val="clear"/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line="280" w:lineRule="exact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4184" w:right="4170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7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7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Ú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ERO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8" w:line="260" w:lineRule="exact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28" w:right="-23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1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rdo</w:t>
                        </w:r>
                        <w:r>
                          <w:rPr>
                            <w:rFonts w:ascii="Arial" w:cs="Arial" w:eastAsia="Arial" w:hAnsi="Arial"/>
                            <w:spacing w:val="1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2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leme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tra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lec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ico,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jec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é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tivid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tro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tract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leci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sí:</w:t>
                        </w:r>
                      </w:p>
                    </w:tc>
                  </w:tr>
                  <w:tr>
                    <w:trPr>
                      <w:trHeight w:hRule="exact" w:val="1006"/>
                    </w:trPr>
                    <w:tc>
                      <w:tcPr>
                        <w:tcW w:type="dxa" w:w="10768"/>
                        <w:gridSpan w:val="5"/>
                        <w:vMerge w:val=""/>
                        <w:tcBorders>
                          <w:left w:color="808080" w:space="0" w:sz="7" w:val="single"/>
                          <w:bottom w:color="BEBEBE" w:space="0" w:sz="28" w:val="single"/>
                          <w:right w:color="808080" w:space="0" w:sz="7" w:val="single"/>
                        </w:tcBorders>
                        <w:shd w:color="auto" w:fill="BEBEBE" w:val="clear"/>
                      </w:tcPr>
                      <w:p/>
                    </w:tc>
                  </w:tr>
                  <w:tr>
                    <w:trPr>
                      <w:trHeight w:hRule="exact" w:val="288"/>
                    </w:trPr>
                    <w:tc>
                      <w:tcPr>
                        <w:tcW w:type="dxa" w:w="4247"/>
                        <w:gridSpan w:val="2"/>
                        <w:tcBorders>
                          <w:top w:color="808080" w:space="0" w:sz="7" w:val="single"/>
                          <w:left w:color="BEBEBE" w:space="0" w:sz="28" w:val="single"/>
                          <w:bottom w:color="808080" w:space="0" w:sz="7" w:val="single"/>
                          <w:right w:color="BEBEBE" w:space="0" w:sz="28" w:val="single"/>
                        </w:tcBorders>
                        <w:shd w:color="auto" w:fill="BEBEBE" w:val="clear"/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2" w:line="260" w:lineRule="exact"/>
                          <w:ind w:left="376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OBLIGA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CON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522"/>
                        <w:gridSpan w:val="3"/>
                        <w:tcBorders>
                          <w:top w:color="808080" w:space="0" w:sz="7" w:val="single"/>
                          <w:left w:color="BEBEBE" w:space="0" w:sz="28" w:val="single"/>
                          <w:bottom w:color="auto" w:space="0" w:sz="6" w:val="nil"/>
                          <w:right w:color="auto" w:space="0" w:sz="6" w:val="nil"/>
                        </w:tcBorders>
                        <w:shd w:color="auto" w:fill="BEBEBE" w:val="clear"/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2"/>
                          <w:ind w:left="1389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IDA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REA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IZA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hRule="exact" w:val="294"/>
                    </w:trPr>
                    <w:tc>
                      <w:tcPr>
                        <w:tcW w:type="dxa" w:w="10336"/>
                        <w:gridSpan w:val="4"/>
                        <w:vMerge w:val="restart"/>
                        <w:tcBorders>
                          <w:top w:color="BEBEBE" w:space="0" w:sz="28" w:val="single"/>
                          <w:left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2"/>
                            <w:szCs w:val="22"/>
                          </w:rPr>
                          <w:jc w:val="both"/>
                          <w:spacing w:before="71" w:line="161" w:lineRule="auto"/>
                          <w:ind w:left="76" w:right="-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7"/>
                            <w:w w:val="100"/>
                            <w:position w:val="-1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yo</w:t>
                        </w:r>
                        <w:r>
                          <w:rPr>
                            <w:rFonts w:ascii="Arial" w:cs="Arial" w:eastAsia="Arial" w:hAnsi="Arial"/>
                            <w:spacing w:val="16"/>
                            <w:w w:val="100"/>
                            <w:position w:val="-1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6"/>
                            <w:w w:val="100"/>
                            <w:position w:val="-1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position w:val="-1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8"/>
                            <w:w w:val="100"/>
                            <w:position w:val="-1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12"/>
                            <w:w w:val="100"/>
                            <w:position w:val="-1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sti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1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1"/>
                            <w:sz w:val="24"/>
                            <w:szCs w:val="24"/>
                          </w:rPr>
                          <w:t>      </w:t>
                        </w:r>
                        <w:r>
                          <w:rPr>
                            <w:rFonts w:ascii="Arial" w:cs="Arial" w:eastAsia="Arial" w:hAnsi="Arial"/>
                            <w:spacing w:val="38"/>
                            <w:w w:val="100"/>
                            <w:position w:val="-1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1.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4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7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8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8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8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soc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zar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3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position w:val="-13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ctivid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3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3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3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3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3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3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3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3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position w:val="-13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7"/>
                            <w:w w:val="100"/>
                            <w:position w:val="-13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3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ic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position w:val="-13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3"/>
                            <w:sz w:val="24"/>
                            <w:szCs w:val="24"/>
                          </w:rPr>
                          <w:t>           </w:t>
                        </w:r>
                        <w:r>
                          <w:rPr>
                            <w:rFonts w:ascii="Arial" w:cs="Arial" w:eastAsia="Arial" w:hAnsi="Arial"/>
                            <w:spacing w:val="51"/>
                            <w:w w:val="100"/>
                            <w:position w:val="-13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progr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a,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co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cato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  </w:t>
                        </w:r>
                        <w:r>
                          <w:rPr>
                            <w:rFonts w:ascii="Arial" w:cs="Arial" w:eastAsia="Arial" w:hAnsi="Arial"/>
                            <w:spacing w:val="4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6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6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6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   </w:t>
                        </w:r>
                        <w:r>
                          <w:rPr>
                            <w:rFonts w:ascii="Arial" w:cs="Arial" w:eastAsia="Arial" w:hAnsi="Arial"/>
                            <w:spacing w:val="37"/>
                            <w:w w:val="100"/>
                            <w:position w:val="-16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6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6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6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6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rt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6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6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   </w:t>
                        </w:r>
                        <w:r>
                          <w:rPr>
                            <w:rFonts w:ascii="Arial" w:cs="Arial" w:eastAsia="Arial" w:hAnsi="Arial"/>
                            <w:spacing w:val="34"/>
                            <w:w w:val="100"/>
                            <w:position w:val="-16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6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romovi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6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6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6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   </w:t>
                        </w:r>
                        <w:r>
                          <w:rPr>
                            <w:rFonts w:ascii="Arial" w:cs="Arial" w:eastAsia="Arial" w:hAnsi="Arial"/>
                            <w:spacing w:val="36"/>
                            <w:w w:val="100"/>
                            <w:position w:val="-16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6"/>
                            <w:sz w:val="24"/>
                            <w:szCs w:val="24"/>
                          </w:rPr>
                          <w:t>           </w:t>
                        </w:r>
                        <w:r>
                          <w:rPr>
                            <w:rFonts w:ascii="Arial" w:cs="Arial" w:eastAsia="Arial" w:hAnsi="Arial"/>
                            <w:spacing w:val="63"/>
                            <w:w w:val="100"/>
                            <w:position w:val="-16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      </w:t>
                        </w:r>
                        <w:r>
                          <w:rPr>
                            <w:rFonts w:ascii="Arial" w:cs="Arial" w:eastAsia="Arial" w:hAnsi="Arial"/>
                            <w:spacing w:val="44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2"/>
                            <w:szCs w:val="22"/>
                          </w:rPr>
                          <w:jc w:val="left"/>
                          <w:spacing w:line="120" w:lineRule="exact"/>
                          <w:ind w:left="546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25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2"/>
                            <w:szCs w:val="22"/>
                          </w:rPr>
                          <w:jc w:val="both"/>
                          <w:spacing w:line="260" w:lineRule="exact"/>
                          <w:ind w:left="76" w:right="1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5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5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5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5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5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5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30"/>
                            <w:w w:val="100"/>
                            <w:position w:val="5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5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9"/>
                            <w:w w:val="100"/>
                            <w:position w:val="5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5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5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5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5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5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5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30"/>
                            <w:w w:val="100"/>
                            <w:position w:val="5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30"/>
                            <w:w w:val="100"/>
                            <w:position w:val="5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recre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5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5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5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30"/>
                            <w:w w:val="100"/>
                            <w:position w:val="5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29"/>
                            <w:w w:val="100"/>
                            <w:position w:val="5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5"/>
                            <w:sz w:val="24"/>
                            <w:szCs w:val="24"/>
                          </w:rPr>
                          <w:t>           </w:t>
                        </w:r>
                        <w:r>
                          <w:rPr>
                            <w:rFonts w:ascii="Arial" w:cs="Arial" w:eastAsia="Arial" w:hAnsi="Arial"/>
                            <w:spacing w:val="65"/>
                            <w:w w:val="100"/>
                            <w:position w:val="5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3"/>
                            <w:sz w:val="22"/>
                            <w:szCs w:val="22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3"/>
                            <w:sz w:val="22"/>
                            <w:szCs w:val="22"/>
                          </w:rPr>
                          <w:t>comuna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2"/>
                            <w:szCs w:val="22"/>
                          </w:rPr>
                          <w:jc w:val="both"/>
                          <w:spacing w:line="260" w:lineRule="exact"/>
                          <w:ind w:left="76" w:right="386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4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ctivid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4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  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4"/>
                            <w:sz w:val="24"/>
                            <w:szCs w:val="24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sica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  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position w:val="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4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  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las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   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position w:val="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4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4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4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4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4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4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  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position w:val="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4"/>
                            <w:sz w:val="24"/>
                            <w:szCs w:val="24"/>
                          </w:rPr>
                          <w:t>           </w:t>
                        </w:r>
                        <w:r>
                          <w:rPr>
                            <w:rFonts w:ascii="Arial" w:cs="Arial" w:eastAsia="Arial" w:hAnsi="Arial"/>
                            <w:spacing w:val="62"/>
                            <w:w w:val="100"/>
                            <w:position w:val="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spacing w:line="220" w:lineRule="exact"/>
                          <w:ind w:left="76" w:right="568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s,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 </w:t>
                        </w:r>
                        <w:r>
                          <w:rPr>
                            <w:rFonts w:ascii="Arial" w:cs="Arial" w:eastAsia="Arial" w:hAnsi="Arial"/>
                            <w:spacing w:val="8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 </w:t>
                        </w:r>
                        <w:r>
                          <w:rPr>
                            <w:rFonts w:ascii="Arial" w:cs="Arial" w:eastAsia="Arial" w:hAnsi="Arial"/>
                            <w:spacing w:val="9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ind w:left="76" w:right="5680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s,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lec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rta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recre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tiva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romoci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 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 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 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los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 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type="dxa" w:w="432"/>
                        <w:vMerge w:val="restart"/>
                        <w:tcBorders>
                          <w:top w:color="auto" w:space="0" w:sz="6" w:val="nil"/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</w:tr>
                  <w:tr>
                    <w:trPr>
                      <w:trHeight w:hRule="exact" w:val="392"/>
                    </w:trPr>
                    <w:tc>
                      <w:tcPr>
                        <w:tcW w:type="dxa" w:w="10336"/>
                        <w:gridSpan w:val="4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43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</w:tr>
                  <w:tr>
                    <w:trPr>
                      <w:trHeight w:hRule="exact" w:val="114"/>
                    </w:trPr>
                    <w:tc>
                      <w:tcPr>
                        <w:tcW w:type="dxa" w:w="10336"/>
                        <w:gridSpan w:val="4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43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</w:tr>
                  <w:tr>
                    <w:trPr>
                      <w:trHeight w:hRule="exact" w:val="162"/>
                    </w:trPr>
                    <w:tc>
                      <w:tcPr>
                        <w:tcW w:type="dxa" w:w="10336"/>
                        <w:gridSpan w:val="4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43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0336"/>
                        <w:gridSpan w:val="4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43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</w:tr>
                  <w:tr>
                    <w:trPr>
                      <w:trHeight w:hRule="exact" w:val="299"/>
                    </w:trPr>
                    <w:tc>
                      <w:tcPr>
                        <w:tcW w:type="dxa" w:w="10336"/>
                        <w:gridSpan w:val="4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43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</w:tr>
                  <w:tr>
                    <w:trPr>
                      <w:trHeight w:hRule="exact" w:val="253"/>
                    </w:trPr>
                    <w:tc>
                      <w:tcPr>
                        <w:tcW w:type="dxa" w:w="10336"/>
                        <w:gridSpan w:val="4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43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</w:tr>
                  <w:tr>
                    <w:trPr>
                      <w:trHeight w:hRule="exact" w:val="552"/>
                    </w:trPr>
                    <w:tc>
                      <w:tcPr>
                        <w:tcW w:type="dxa" w:w="10336"/>
                        <w:gridSpan w:val="4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43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</w:tr>
                  <w:tr>
                    <w:trPr>
                      <w:trHeight w:hRule="exact" w:val="401"/>
                    </w:trPr>
                    <w:tc>
                      <w:tcPr>
                        <w:tcW w:type="dxa" w:w="10336"/>
                        <w:gridSpan w:val="4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432"/>
                        <w:vMerge w:val=""/>
                        <w:tcBorders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AG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MERCADO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/>
        <w:sectPr>
          <w:type w:val="continuous"/>
          <w:pgSz w:h="15840" w:w="12240"/>
          <w:pgMar w:bottom="280" w:left="620" w:right="600" w:top="1200"/>
          <w:cols w:equalWidth="off" w:num="2">
            <w:col w:space="289" w:w="4569"/>
            <w:col w:w="6162"/>
          </w:cols>
        </w:sectPr>
      </w:pPr>
      <w:r>
        <w:br w:type="column"/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rte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titivo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isc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="220" w:lineRule="exact"/>
      </w:pPr>
      <w:r>
        <w:rPr>
          <w:sz w:val="22"/>
          <w:szCs w:val="22"/>
        </w:rPr>
      </w:r>
    </w:p>
    <w:p>
      <w:pPr>
        <w:rPr>
          <w:rFonts w:ascii="Arial Narrow" w:cs="Arial Narrow" w:eastAsia="Arial Narrow" w:hAnsi="Arial Narrow"/>
          <w:sz w:val="18"/>
          <w:szCs w:val="18"/>
        </w:rPr>
        <w:jc w:val="right"/>
        <w:spacing w:before="38"/>
        <w:ind w:right="120"/>
        <w:sectPr>
          <w:type w:val="continuous"/>
          <w:pgSz w:h="15840" w:w="12240"/>
          <w:pgMar w:bottom="280" w:left="620" w:right="600" w:top="1200"/>
        </w:sectPr>
      </w:pPr>
      <w:r>
        <w:pict>
          <v:group coordorigin="5386,12188" coordsize="45,2716" style="position:absolute;margin-left:269.28pt;margin-top:609.41pt;width:2.26pt;height:135.816pt;mso-position-horizontal-relative:page;mso-position-vertical-relative:page;z-index:-646">
            <v:shape coordorigin="5423,12196" coordsize="0,2700" filled="f" path="m5423,12196l5423,14896e" strokecolor="#808080" stroked="t" strokeweight="0.82pt" style="position:absolute;left:5423;top:12196;width:0;height:2700">
              <v:path arrowok="t"/>
            </v:shape>
            <v:shape coordorigin="5394,12196" coordsize="0,2700" filled="f" path="m5394,12196l5394,14896e" strokecolor="#808080" stroked="t" strokeweight="0.82pt" style="position:absolute;left:5394;top:12196;width:0;height:2700">
              <v:path arrowok="t"/>
            </v:shape>
            <w10:wrap type="none"/>
          </v:group>
        </w:pic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P</w:t>
      </w:r>
      <w:r>
        <w:rPr>
          <w:rFonts w:ascii="Arial Narrow" w:cs="Arial Narrow" w:eastAsia="Arial Narrow" w:hAnsi="Arial Narrow"/>
          <w:spacing w:val="-1"/>
          <w:w w:val="100"/>
          <w:sz w:val="18"/>
          <w:szCs w:val="18"/>
        </w:rPr>
        <w:t>a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g</w:t>
      </w:r>
      <w:r>
        <w:rPr>
          <w:rFonts w:ascii="Arial Narrow" w:cs="Arial Narrow" w:eastAsia="Arial Narrow" w:hAnsi="Arial Narrow"/>
          <w:spacing w:val="-1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1</w:t>
      </w:r>
      <w:r>
        <w:rPr>
          <w:rFonts w:ascii="Arial Narrow" w:cs="Arial Narrow" w:eastAsia="Arial Narrow" w:hAnsi="Arial Narrow"/>
          <w:spacing w:val="-1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de</w:t>
      </w:r>
      <w:r>
        <w:rPr>
          <w:rFonts w:ascii="Arial Narrow" w:cs="Arial Narrow" w:eastAsia="Arial Narrow" w:hAnsi="Arial Narrow"/>
          <w:spacing w:val="2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2</w:t>
      </w:r>
    </w:p>
    <w:p>
      <w:pPr>
        <w:rPr>
          <w:rFonts w:ascii="Arial" w:cs="Arial" w:eastAsia="Arial" w:hAnsi="Arial"/>
          <w:sz w:val="24"/>
          <w:szCs w:val="24"/>
        </w:rPr>
        <w:jc w:val="both"/>
        <w:spacing w:before="80"/>
        <w:ind w:left="154" w:right="-37"/>
      </w:pP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rt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8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scr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6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9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9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cre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ría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9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</w:p>
    <w:p>
      <w:pPr>
        <w:rPr>
          <w:rFonts w:ascii="Arial" w:cs="Arial" w:eastAsia="Arial" w:hAnsi="Arial"/>
          <w:sz w:val="24"/>
          <w:szCs w:val="24"/>
        </w:rPr>
        <w:jc w:val="both"/>
        <w:ind w:left="154" w:right="1851"/>
      </w:pP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rte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cr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ó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1" w:line="280" w:lineRule="exact"/>
      </w:pPr>
      <w:r>
        <w:rPr>
          <w:sz w:val="28"/>
          <w:szCs w:val="28"/>
        </w:rPr>
      </w:r>
    </w:p>
    <w:p>
      <w:pPr>
        <w:rPr>
          <w:rFonts w:ascii="Arial" w:cs="Arial" w:eastAsia="Arial" w:hAnsi="Arial"/>
          <w:sz w:val="24"/>
          <w:szCs w:val="24"/>
        </w:rPr>
        <w:jc w:val="both"/>
        <w:ind w:left="154" w:right="-37"/>
      </w:pPr>
      <w:r>
        <w:rPr>
          <w:rFonts w:ascii="Arial" w:cs="Arial" w:eastAsia="Arial" w:hAnsi="Arial"/>
          <w:spacing w:val="1"/>
          <w:w w:val="100"/>
          <w:sz w:val="24"/>
          <w:szCs w:val="24"/>
        </w:rPr>
        <w:t>2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ción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tra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b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jo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stit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14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tre</w:t>
      </w:r>
      <w:r>
        <w:rPr>
          <w:rFonts w:ascii="Arial" w:cs="Arial" w:eastAsia="Arial" w:hAnsi="Arial"/>
          <w:spacing w:val="-13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ti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-14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ú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b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-14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-4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ra</w:t>
      </w:r>
      <w:r>
        <w:rPr>
          <w:rFonts w:ascii="Arial" w:cs="Arial" w:eastAsia="Arial" w:hAnsi="Arial"/>
          <w:spacing w:val="-4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sic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los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cret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í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rte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st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s.</w:t>
      </w:r>
    </w:p>
    <w:p>
      <w:pPr>
        <w:rPr>
          <w:sz w:val="28"/>
          <w:szCs w:val="28"/>
        </w:rPr>
        <w:jc w:val="left"/>
        <w:spacing w:before="1" w:line="280" w:lineRule="exact"/>
      </w:pPr>
      <w:r>
        <w:rPr>
          <w:sz w:val="28"/>
          <w:szCs w:val="28"/>
        </w:rPr>
      </w:r>
    </w:p>
    <w:p>
      <w:pPr>
        <w:rPr>
          <w:rFonts w:ascii="Arial" w:cs="Arial" w:eastAsia="Arial" w:hAnsi="Arial"/>
          <w:sz w:val="24"/>
          <w:szCs w:val="24"/>
        </w:rPr>
        <w:jc w:val="both"/>
        <w:ind w:left="154" w:right="-41"/>
      </w:pPr>
      <w:r>
        <w:rPr>
          <w:rFonts w:ascii="Arial" w:cs="Arial" w:eastAsia="Arial" w:hAnsi="Arial"/>
          <w:spacing w:val="1"/>
          <w:w w:val="100"/>
          <w:sz w:val="24"/>
          <w:szCs w:val="24"/>
        </w:rPr>
        <w:t>3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lac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ó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strat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ias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rve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jor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rta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rt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recre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tiva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ctivid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í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sic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rt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é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3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,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í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3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5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rt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s,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recr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tiv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ctivid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í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sica.</w:t>
      </w:r>
    </w:p>
    <w:p>
      <w:pPr>
        <w:rPr>
          <w:sz w:val="26"/>
          <w:szCs w:val="26"/>
        </w:rPr>
        <w:jc w:val="left"/>
        <w:spacing w:before="18" w:line="260" w:lineRule="exact"/>
      </w:pPr>
      <w:r>
        <w:rPr>
          <w:sz w:val="26"/>
          <w:szCs w:val="26"/>
        </w:rPr>
      </w:r>
    </w:p>
    <w:p>
      <w:pPr>
        <w:rPr>
          <w:rFonts w:ascii="Arial" w:cs="Arial" w:eastAsia="Arial" w:hAnsi="Arial"/>
          <w:sz w:val="24"/>
          <w:szCs w:val="24"/>
        </w:rPr>
        <w:jc w:val="both"/>
        <w:ind w:left="154" w:right="-37"/>
      </w:pPr>
      <w:r>
        <w:rPr>
          <w:rFonts w:ascii="Arial" w:cs="Arial" w:eastAsia="Arial" w:hAnsi="Arial"/>
          <w:spacing w:val="1"/>
          <w:w w:val="100"/>
          <w:sz w:val="24"/>
          <w:szCs w:val="24"/>
        </w:rPr>
        <w:t>4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B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izaci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ó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sist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io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cio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á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,</w:t>
      </w:r>
    </w:p>
    <w:p>
      <w:pPr>
        <w:rPr>
          <w:sz w:val="28"/>
          <w:szCs w:val="28"/>
        </w:rPr>
        <w:jc w:val="left"/>
        <w:spacing w:before="1" w:line="280" w:lineRule="exact"/>
      </w:pPr>
      <w:r>
        <w:rPr>
          <w:sz w:val="28"/>
          <w:szCs w:val="28"/>
        </w:rPr>
      </w:r>
    </w:p>
    <w:p>
      <w:pPr>
        <w:rPr>
          <w:rFonts w:ascii="Arial" w:cs="Arial" w:eastAsia="Arial" w:hAnsi="Arial"/>
          <w:sz w:val="24"/>
          <w:szCs w:val="24"/>
        </w:rPr>
        <w:jc w:val="both"/>
        <w:ind w:left="154" w:right="-38"/>
      </w:pPr>
      <w:r>
        <w:pict>
          <v:group coordorigin="714,1252" coordsize="10814,13156" style="position:absolute;margin-left:35.71pt;margin-top:62.59pt;width:540.68pt;height:657.796pt;mso-position-horizontal-relative:page;mso-position-vertical-relative:page;z-index:-644">
            <v:shape coordorigin="11080,1260" coordsize="0,8591" filled="f" path="m11080,1260l11080,9851e" strokecolor="#808080" stroked="t" strokeweight="0.81997pt" style="position:absolute;left:11080;top:1260;width:0;height:8591">
              <v:path arrowok="t"/>
            </v:shape>
            <v:shape coordorigin="11052,1260" coordsize="0,8591" filled="f" path="m11052,1260l11052,9851e" strokecolor="#808080" stroked="t" strokeweight="0.82003pt" style="position:absolute;left:11052;top:1260;width:0;height:8591">
              <v:path arrowok="t"/>
            </v:shape>
            <v:shape coordorigin="766,9844" coordsize="4621,0" filled="f" path="m766,9844l5387,9844e" strokecolor="#808080" stroked="t" strokeweight="0.82pt" style="position:absolute;left:766;top:9844;width:4621;height:0">
              <v:path arrowok="t"/>
            </v:shape>
            <v:shape coordorigin="766,9873" coordsize="4621,0" filled="f" path="m766,9873l5387,9873e" strokecolor="#808080" stroked="t" strokeweight="0.82pt" style="position:absolute;left:766;top:9873;width:4621;height:0">
              <v:path arrowok="t"/>
            </v:shape>
            <v:shape coordorigin="5430,9844" coordsize="5615,0" filled="f" path="m5430,9844l11044,9844e" strokecolor="#808080" stroked="t" strokeweight="0.82pt" style="position:absolute;left:5430;top:9844;width:5615;height:0">
              <v:path arrowok="t"/>
            </v:shape>
            <v:shape coordorigin="5430,9873" coordsize="5615,0" filled="f" path="m5430,9873l11044,9873e" strokecolor="#808080" stroked="t" strokeweight="0.82pt" style="position:absolute;left:5430;top:9873;width:5615;height:0">
              <v:path arrowok="t"/>
            </v:shape>
            <v:shape coordorigin="11044,9873" coordsize="43,0" filled="f" path="m11044,9873l11088,9873e" strokecolor="#808080" stroked="t" strokeweight="0.82pt" style="position:absolute;left:11044;top:9873;width:43;height:0">
              <v:path arrowok="t"/>
            </v:shape>
            <v:shape coordorigin="11088,9844" coordsize="43,0" filled="f" path="m11088,9844l11131,9844e" strokecolor="#808080" stroked="t" strokeweight="0.82pt" style="position:absolute;left:11088;top:9844;width:43;height:0">
              <v:path arrowok="t"/>
            </v:shape>
            <v:shape coordorigin="11088,9873" coordsize="43,0" filled="f" path="m11088,9873l11131,9873e" strokecolor="#808080" stroked="t" strokeweight="0.82pt" style="position:absolute;left:11088;top:9873;width:43;height:0">
              <v:path arrowok="t"/>
            </v:shape>
            <v:shape coordorigin="11131,9844" coordsize="346,0" filled="f" path="m11131,9844l11476,9844e" strokecolor="#808080" stroked="t" strokeweight="0.82pt" style="position:absolute;left:11131;top:9844;width:346;height:0">
              <v:path arrowok="t"/>
            </v:shape>
            <v:shape coordorigin="11131,9873" coordsize="346,0" filled="f" path="m11131,9873l11476,9873e" strokecolor="#808080" stroked="t" strokeweight="0.82pt" style="position:absolute;left:11131;top:9873;width:346;height:0">
              <v:path arrowok="t"/>
            </v:shape>
            <v:shape coordorigin="11476,9844" coordsize="43,0" filled="f" path="m11476,9844l11520,9844e" strokecolor="#808080" stroked="t" strokeweight="0.82pt" style="position:absolute;left:11476;top:9844;width:43;height:0">
              <v:path arrowok="t"/>
            </v:shape>
            <v:shape coordorigin="766,11269" coordsize="4621,0" filled="f" path="m766,11269l5387,11269e" strokecolor="#808080" stroked="t" strokeweight="0.82003pt" style="position:absolute;left:766;top:11269;width:4621;height:0">
              <v:path arrowok="t"/>
            </v:shape>
            <v:shape coordorigin="766,11298" coordsize="4621,0" filled="f" path="m766,11298l5387,11298e" strokecolor="#808080" stroked="t" strokeweight="0.82003pt" style="position:absolute;left:766;top:11298;width:4621;height:0">
              <v:path arrowok="t"/>
            </v:shape>
            <v:shape coordorigin="5430,11269" coordsize="6047,0" filled="f" path="m5430,11269l11476,11269e" strokecolor="#808080" stroked="t" strokeweight="0.82003pt" style="position:absolute;left:5430;top:11269;width:6047;height:0">
              <v:path arrowok="t"/>
            </v:shape>
            <v:shape coordorigin="5430,11298" coordsize="6047,0" filled="f" path="m5430,11298l11476,11298e" strokecolor="#808080" stroked="t" strokeweight="0.82003pt" style="position:absolute;left:5430;top:11298;width:6047;height:0">
              <v:path arrowok="t"/>
            </v:shape>
            <v:shape coordorigin="766,11834" coordsize="4621,0" filled="f" path="m766,11834l5387,11834e" strokecolor="#808080" stroked="t" strokeweight="0.82003pt" style="position:absolute;left:766;top:11834;width:4621;height:0">
              <v:path arrowok="t"/>
            </v:shape>
            <v:shape coordorigin="766,11863" coordsize="4621,0" filled="f" path="m766,11863l5387,11863e" strokecolor="#808080" stroked="t" strokeweight="0.82003pt" style="position:absolute;left:766;top:11863;width:4621;height:0">
              <v:path arrowok="t"/>
            </v:shape>
            <v:shape coordorigin="5430,11834" coordsize="6047,0" filled="f" path="m5430,11834l11476,11834e" strokecolor="#808080" stroked="t" strokeweight="0.82003pt" style="position:absolute;left:5430;top:11834;width:6047;height:0">
              <v:path arrowok="t"/>
            </v:shape>
            <v:shape coordorigin="5430,11863" coordsize="6047,0" filled="f" path="m5430,11863l11476,11863e" strokecolor="#808080" stroked="t" strokeweight="0.82003pt" style="position:absolute;left:5430;top:11863;width:6047;height:0">
              <v:path arrowok="t"/>
            </v:shape>
            <v:shape coordorigin="766,13404" coordsize="4621,0" filled="f" path="m766,13404l5387,13404e" strokecolor="#808080" stroked="t" strokeweight="0.82003pt" style="position:absolute;left:766;top:13404;width:4621;height:0">
              <v:path arrowok="t"/>
            </v:shape>
            <v:shape coordorigin="766,13432" coordsize="4621,0" filled="f" path="m766,13432l5387,13432e" strokecolor="#808080" stroked="t" strokeweight="0.82003pt" style="position:absolute;left:766;top:13432;width:4621;height:0">
              <v:path arrowok="t"/>
            </v:shape>
            <v:shape coordorigin="5430,13404" coordsize="6047,0" filled="f" path="m5430,13404l11476,13404e" strokecolor="#808080" stroked="t" strokeweight="0.82003pt" style="position:absolute;left:5430;top:13404;width:6047;height:0">
              <v:path arrowok="t"/>
            </v:shape>
            <v:shape coordorigin="5430,13432" coordsize="6047,0" filled="f" path="m5430,13432l11476,13432e" strokecolor="#808080" stroked="t" strokeweight="0.82003pt" style="position:absolute;left:5430;top:13432;width:6047;height:0">
              <v:path arrowok="t"/>
            </v:shape>
            <v:shape coordorigin="758,1260" coordsize="0,13118" filled="f" path="m758,1260l758,14378e" strokecolor="#808080" stroked="t" strokeweight="0.82pt" style="position:absolute;left:758;top:1260;width:0;height:13118">
              <v:path arrowok="t"/>
            </v:shape>
            <v:shape coordorigin="730,1260" coordsize="0,13132" filled="f" path="m730,1260l730,14392e" strokecolor="#808080" stroked="t" strokeweight="0.82pt" style="position:absolute;left:730;top:1260;width:0;height:13132">
              <v:path arrowok="t"/>
            </v:shape>
            <v:shape coordorigin="722,14400" coordsize="43,0" filled="f" path="m722,14400l766,14400e" strokecolor="#808080" stroked="t" strokeweight="0.81997pt" style="position:absolute;left:722;top:14400;width:43;height:0">
              <v:path arrowok="t"/>
            </v:shape>
            <v:shape coordorigin="766,14400" coordsize="4621,0" filled="f" path="m766,14400l5387,14400e" strokecolor="#808080" stroked="t" strokeweight="0.81997pt" style="position:absolute;left:766;top:14400;width:4621;height:0">
              <v:path arrowok="t"/>
            </v:shape>
            <v:shape coordorigin="766,14371" coordsize="4621,0" filled="f" path="m766,14371l5387,14371e" strokecolor="#808080" stroked="t" strokeweight="0.81997pt" style="position:absolute;left:766;top:14371;width:4621;height:0">
              <v:path arrowok="t"/>
            </v:shape>
            <v:shape coordorigin="5430,10695" coordsize="4897,0" filled="f" path="m5430,10695l10327,10695e" strokecolor="#0462C1" stroked="t" strokeweight="0.93997pt" style="position:absolute;left:5430;top:10695;width:4897;height:0">
              <v:path arrowok="t"/>
            </v:shape>
            <v:shape coordorigin="5430,10971" coordsize="5358,0" filled="f" path="m5430,10971l10788,10971e" strokecolor="#0462C1" stroked="t" strokeweight="0.94003pt" style="position:absolute;left:5430;top:10971;width:5358;height:0">
              <v:path arrowok="t"/>
            </v:shape>
            <v:shape coordorigin="5423,1260" coordsize="0,13118" filled="f" path="m5423,1260l5423,14378e" strokecolor="#808080" stroked="t" strokeweight="0.82pt" style="position:absolute;left:5423;top:1260;width:0;height:13118">
              <v:path arrowok="t"/>
            </v:shape>
            <v:shape coordorigin="5394,1260" coordsize="0,13118" filled="f" path="m5394,1260l5394,14378e" strokecolor="#808080" stroked="t" strokeweight="0.82pt" style="position:absolute;left:5394;top:1260;width:0;height:13118">
              <v:path arrowok="t"/>
            </v:shape>
            <v:shape coordorigin="5387,14400" coordsize="43,0" filled="f" path="m5387,14400l5430,14400e" strokecolor="#808080" stroked="t" strokeweight="0.81997pt" style="position:absolute;left:5387;top:14400;width:43;height:0">
              <v:path arrowok="t"/>
            </v:shape>
            <v:shape coordorigin="5430,14400" coordsize="6047,0" filled="f" path="m5430,14400l11476,14400e" strokecolor="#808080" stroked="t" strokeweight="0.81997pt" style="position:absolute;left:5430;top:14400;width:6047;height:0">
              <v:path arrowok="t"/>
            </v:shape>
            <v:shape coordorigin="5430,14371" coordsize="6047,0" filled="f" path="m5430,14371l11476,14371e" strokecolor="#808080" stroked="t" strokeweight="0.81997pt" style="position:absolute;left:5430;top:14371;width:6047;height:0">
              <v:path arrowok="t"/>
            </v:shape>
            <v:shape coordorigin="11512,9852" coordsize="0,4540" filled="f" path="m11512,9852l11512,14392e" strokecolor="#808080" stroked="t" strokeweight="0.82003pt" style="position:absolute;left:11512;top:9852;width:0;height:4540">
              <v:path arrowok="t"/>
            </v:shape>
            <v:shape coordorigin="11484,9865" coordsize="0,4513" filled="f" path="m11484,9865l11484,14378e" strokecolor="#808080" stroked="t" strokeweight="0.82003pt" style="position:absolute;left:11484;top:9865;width:0;height:4513">
              <v:path arrowok="t"/>
            </v:shape>
            <v:shape coordorigin="11476,14400" coordsize="43,0" filled="f" path="m11476,14400l11520,14400e" strokecolor="#808080" stroked="t" strokeweight="0.81997pt" style="position:absolute;left:11476;top:14400;width:43;height:0">
              <v:path arrowok="t"/>
            </v:shape>
            <v:shape style="position:absolute;left:5950;top:12149;width:3490;height:986" type="#_x0000_t75">
              <v:imagedata o:title="" r:id="rId4"/>
            </v:shape>
            <w10:wrap type="none"/>
          </v:group>
        </w:pic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5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z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vis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3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fic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ció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,</w:t>
      </w:r>
      <w:r>
        <w:rPr>
          <w:rFonts w:ascii="Arial" w:cs="Arial" w:eastAsia="Arial" w:hAnsi="Arial"/>
          <w:spacing w:val="4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trol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3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3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los</w:t>
      </w:r>
      <w:r>
        <w:rPr>
          <w:rFonts w:ascii="Arial" w:cs="Arial" w:eastAsia="Arial" w:hAnsi="Arial"/>
          <w:spacing w:val="3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laz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3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3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sc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rt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q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3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q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iera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8" w:line="260" w:lineRule="exact"/>
      </w:pPr>
      <w:r>
        <w:rPr>
          <w:sz w:val="26"/>
          <w:szCs w:val="26"/>
        </w:rPr>
      </w:r>
    </w:p>
    <w:p>
      <w:pPr>
        <w:rPr>
          <w:rFonts w:ascii="Arial" w:cs="Arial" w:eastAsia="Arial" w:hAnsi="Arial"/>
          <w:sz w:val="24"/>
          <w:szCs w:val="24"/>
        </w:rPr>
        <w:jc w:val="both"/>
        <w:ind w:left="154" w:right="-41"/>
      </w:pPr>
      <w:r>
        <w:rPr>
          <w:rFonts w:ascii="Arial" w:cs="Arial" w:eastAsia="Arial" w:hAnsi="Arial"/>
          <w:spacing w:val="1"/>
          <w:w w:val="100"/>
          <w:sz w:val="24"/>
          <w:szCs w:val="24"/>
        </w:rPr>
        <w:t>6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á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b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rela</w:t>
      </w:r>
      <w:r>
        <w:rPr>
          <w:rFonts w:ascii="Arial" w:cs="Arial" w:eastAsia="Arial" w:hAnsi="Arial"/>
          <w:spacing w:val="5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io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b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je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trac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l.</w:t>
      </w:r>
    </w:p>
    <w:p>
      <w:pPr>
        <w:rPr>
          <w:rFonts w:ascii="Arial" w:cs="Arial" w:eastAsia="Arial" w:hAnsi="Arial"/>
          <w:sz w:val="22"/>
          <w:szCs w:val="22"/>
        </w:rPr>
        <w:jc w:val="left"/>
        <w:spacing w:before="80"/>
        <w:ind w:hanging="360" w:left="360" w:right="938"/>
      </w:pPr>
      <w:r>
        <w:br w:type="column"/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2.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  </w:t>
      </w:r>
      <w:r>
        <w:rPr>
          <w:rFonts w:ascii="Arial" w:cs="Arial" w:eastAsia="Arial" w:hAnsi="Arial"/>
          <w:spacing w:val="27"/>
          <w:w w:val="100"/>
          <w:sz w:val="20"/>
          <w:szCs w:val="20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B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ndé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p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oyó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p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ns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pc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ón</w:t>
      </w:r>
      <w:r>
        <w:rPr>
          <w:rFonts w:ascii="Arial" w:cs="Arial" w:eastAsia="Arial" w:hAnsi="Arial"/>
          <w:spacing w:val="2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de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os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j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u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g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os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es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g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u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p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de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za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de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u</w:t>
      </w:r>
      <w:r>
        <w:rPr>
          <w:rFonts w:ascii="Arial" w:cs="Arial" w:eastAsia="Arial" w:hAnsi="Arial"/>
          <w:spacing w:val="-4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m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ay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as</w:t>
      </w:r>
      <w:r>
        <w:rPr>
          <w:rFonts w:ascii="Arial" w:cs="Arial" w:eastAsia="Arial" w:hAnsi="Arial"/>
          <w:spacing w:val="2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á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m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cas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m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u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1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4.</w:t>
      </w:r>
    </w:p>
    <w:p>
      <w:pPr>
        <w:rPr>
          <w:sz w:val="22"/>
          <w:szCs w:val="22"/>
        </w:rPr>
        <w:jc w:val="left"/>
        <w:spacing w:before="8" w:line="220" w:lineRule="exact"/>
      </w:pPr>
      <w:r>
        <w:rPr>
          <w:sz w:val="22"/>
          <w:szCs w:val="22"/>
        </w:rPr>
      </w:r>
    </w:p>
    <w:p>
      <w:pPr>
        <w:rPr>
          <w:rFonts w:ascii="Arial" w:cs="Arial" w:eastAsia="Arial" w:hAnsi="Arial"/>
          <w:sz w:val="20"/>
          <w:szCs w:val="20"/>
        </w:rPr>
        <w:jc w:val="left"/>
      </w:pPr>
      <w:r>
        <w:rPr>
          <w:rFonts w:ascii="Arial" w:cs="Arial" w:eastAsia="Arial" w:hAnsi="Arial"/>
          <w:spacing w:val="0"/>
          <w:w w:val="100"/>
          <w:sz w:val="20"/>
          <w:szCs w:val="20"/>
        </w:rPr>
        <w:t>3.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  </w:t>
      </w:r>
      <w:r>
        <w:rPr>
          <w:rFonts w:ascii="Arial" w:cs="Arial" w:eastAsia="Arial" w:hAnsi="Arial"/>
          <w:spacing w:val="27"/>
          <w:w w:val="100"/>
          <w:sz w:val="20"/>
          <w:szCs w:val="20"/>
        </w:rPr>
        <w:t> 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No</w:t>
      </w:r>
      <w:r>
        <w:rPr>
          <w:rFonts w:ascii="Arial" w:cs="Arial" w:eastAsia="Arial" w:hAnsi="Arial"/>
          <w:spacing w:val="-3"/>
          <w:w w:val="100"/>
          <w:sz w:val="20"/>
          <w:szCs w:val="20"/>
        </w:rPr>
        <w:t> 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f</w:t>
      </w:r>
      <w:r>
        <w:rPr>
          <w:rFonts w:ascii="Arial" w:cs="Arial" w:eastAsia="Arial" w:hAnsi="Arial"/>
          <w:spacing w:val="1"/>
          <w:w w:val="100"/>
          <w:sz w:val="20"/>
          <w:szCs w:val="20"/>
        </w:rPr>
        <w:t>u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i</w:t>
      </w:r>
      <w:r>
        <w:rPr>
          <w:rFonts w:ascii="Arial" w:cs="Arial" w:eastAsia="Arial" w:hAnsi="Arial"/>
          <w:spacing w:val="-3"/>
          <w:w w:val="100"/>
          <w:sz w:val="20"/>
          <w:szCs w:val="20"/>
        </w:rPr>
        <w:t> 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re</w:t>
      </w:r>
      <w:r>
        <w:rPr>
          <w:rFonts w:ascii="Arial" w:cs="Arial" w:eastAsia="Arial" w:hAnsi="Arial"/>
          <w:spacing w:val="1"/>
          <w:w w:val="100"/>
          <w:sz w:val="20"/>
          <w:szCs w:val="20"/>
        </w:rPr>
        <w:t>q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u</w:t>
      </w:r>
      <w:r>
        <w:rPr>
          <w:rFonts w:ascii="Arial" w:cs="Arial" w:eastAsia="Arial" w:hAnsi="Arial"/>
          <w:spacing w:val="-1"/>
          <w:w w:val="100"/>
          <w:sz w:val="20"/>
          <w:szCs w:val="20"/>
        </w:rPr>
        <w:t>e</w:t>
      </w:r>
      <w:r>
        <w:rPr>
          <w:rFonts w:ascii="Arial" w:cs="Arial" w:eastAsia="Arial" w:hAnsi="Arial"/>
          <w:spacing w:val="1"/>
          <w:w w:val="100"/>
          <w:sz w:val="20"/>
          <w:szCs w:val="20"/>
        </w:rPr>
        <w:t>r</w:t>
      </w:r>
      <w:r>
        <w:rPr>
          <w:rFonts w:ascii="Arial" w:cs="Arial" w:eastAsia="Arial" w:hAnsi="Arial"/>
          <w:spacing w:val="1"/>
          <w:w w:val="100"/>
          <w:sz w:val="20"/>
          <w:szCs w:val="20"/>
        </w:rPr>
        <w:t>i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d</w:t>
      </w:r>
      <w:r>
        <w:rPr>
          <w:rFonts w:ascii="Arial" w:cs="Arial" w:eastAsia="Arial" w:hAnsi="Arial"/>
          <w:spacing w:val="-1"/>
          <w:w w:val="100"/>
          <w:sz w:val="20"/>
          <w:szCs w:val="20"/>
        </w:rPr>
        <w:t>o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.</w:t>
      </w:r>
      <w:r>
        <w:rPr>
          <w:rFonts w:ascii="Arial" w:cs="Arial" w:eastAsia="Arial" w:hAns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="220" w:lineRule="exact"/>
      </w:pPr>
      <w:r>
        <w:rPr>
          <w:sz w:val="22"/>
          <w:szCs w:val="22"/>
        </w:rPr>
      </w:r>
    </w:p>
    <w:p>
      <w:pPr>
        <w:rPr>
          <w:rFonts w:ascii="Arial" w:cs="Arial" w:eastAsia="Arial" w:hAnsi="Arial"/>
          <w:sz w:val="20"/>
          <w:szCs w:val="20"/>
        </w:rPr>
        <w:jc w:val="left"/>
      </w:pPr>
      <w:r>
        <w:rPr>
          <w:rFonts w:ascii="Arial" w:cs="Arial" w:eastAsia="Arial" w:hAnsi="Arial"/>
          <w:spacing w:val="0"/>
          <w:w w:val="100"/>
          <w:sz w:val="20"/>
          <w:szCs w:val="20"/>
        </w:rPr>
        <w:t>4.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  </w:t>
      </w:r>
      <w:r>
        <w:rPr>
          <w:rFonts w:ascii="Arial" w:cs="Arial" w:eastAsia="Arial" w:hAnsi="Arial"/>
          <w:spacing w:val="27"/>
          <w:w w:val="100"/>
          <w:sz w:val="20"/>
          <w:szCs w:val="20"/>
        </w:rPr>
        <w:t> 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No</w:t>
      </w:r>
      <w:r>
        <w:rPr>
          <w:rFonts w:ascii="Arial" w:cs="Arial" w:eastAsia="Arial" w:hAnsi="Arial"/>
          <w:spacing w:val="-3"/>
          <w:w w:val="100"/>
          <w:sz w:val="20"/>
          <w:szCs w:val="20"/>
        </w:rPr>
        <w:t> 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f</w:t>
      </w:r>
      <w:r>
        <w:rPr>
          <w:rFonts w:ascii="Arial" w:cs="Arial" w:eastAsia="Arial" w:hAnsi="Arial"/>
          <w:spacing w:val="1"/>
          <w:w w:val="100"/>
          <w:sz w:val="20"/>
          <w:szCs w:val="20"/>
        </w:rPr>
        <w:t>u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e</w:t>
      </w:r>
      <w:r>
        <w:rPr>
          <w:rFonts w:ascii="Arial" w:cs="Arial" w:eastAsia="Arial" w:hAnsi="Arial"/>
          <w:spacing w:val="-3"/>
          <w:w w:val="100"/>
          <w:sz w:val="20"/>
          <w:szCs w:val="20"/>
        </w:rPr>
        <w:t> 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req</w:t>
      </w:r>
      <w:r>
        <w:rPr>
          <w:rFonts w:ascii="Arial" w:cs="Arial" w:eastAsia="Arial" w:hAnsi="Arial"/>
          <w:spacing w:val="1"/>
          <w:w w:val="100"/>
          <w:sz w:val="20"/>
          <w:szCs w:val="20"/>
        </w:rPr>
        <w:t>u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eri</w:t>
      </w:r>
      <w:r>
        <w:rPr>
          <w:rFonts w:ascii="Arial" w:cs="Arial" w:eastAsia="Arial" w:hAnsi="Arial"/>
          <w:spacing w:val="1"/>
          <w:w w:val="100"/>
          <w:sz w:val="20"/>
          <w:szCs w:val="20"/>
        </w:rPr>
        <w:t>d</w:t>
      </w:r>
      <w:r>
        <w:rPr>
          <w:rFonts w:ascii="Arial" w:cs="Arial" w:eastAsia="Arial" w:hAnsi="Arial"/>
          <w:spacing w:val="0"/>
          <w:w w:val="100"/>
          <w:sz w:val="20"/>
          <w:szCs w:val="20"/>
        </w:rPr>
        <w:t>o.</w:t>
      </w:r>
      <w:r>
        <w:rPr>
          <w:rFonts w:ascii="Arial" w:cs="Arial" w:eastAsia="Arial" w:hAns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="280" w:lineRule="exact"/>
      </w:pPr>
      <w:r>
        <w:rPr>
          <w:sz w:val="28"/>
          <w:szCs w:val="28"/>
        </w:rPr>
      </w:r>
    </w:p>
    <w:p>
      <w:pPr>
        <w:rPr>
          <w:rFonts w:ascii="Arial" w:cs="Arial" w:eastAsia="Arial" w:hAnsi="Arial"/>
          <w:sz w:val="22"/>
          <w:szCs w:val="22"/>
        </w:rPr>
        <w:jc w:val="left"/>
        <w:spacing w:line="240" w:lineRule="exact"/>
        <w:ind w:hanging="360" w:left="360" w:right="605"/>
      </w:pPr>
      <w:r>
        <w:rPr>
          <w:rFonts w:ascii="Arial" w:cs="Arial" w:eastAsia="Arial" w:hAnsi="Arial"/>
          <w:spacing w:val="0"/>
          <w:w w:val="100"/>
          <w:sz w:val="22"/>
          <w:szCs w:val="22"/>
        </w:rPr>
        <w:t>5.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54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cé</w:t>
      </w:r>
      <w:r>
        <w:rPr>
          <w:rFonts w:ascii="Arial" w:cs="Arial" w:eastAsia="Arial" w:hAnsi="Arial"/>
          <w:spacing w:val="13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el</w:t>
      </w:r>
      <w:r>
        <w:rPr>
          <w:rFonts w:ascii="Arial" w:cs="Arial" w:eastAsia="Arial" w:hAnsi="Arial"/>
          <w:spacing w:val="12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b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do</w:t>
      </w:r>
      <w:r>
        <w:rPr>
          <w:rFonts w:ascii="Arial" w:cs="Arial" w:eastAsia="Arial" w:hAnsi="Arial"/>
          <w:spacing w:val="1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g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ama</w:t>
      </w:r>
      <w:r>
        <w:rPr>
          <w:rFonts w:ascii="Arial" w:cs="Arial" w:eastAsia="Arial" w:hAnsi="Arial"/>
          <w:spacing w:val="1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1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m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es</w:t>
      </w:r>
      <w:r>
        <w:rPr>
          <w:rFonts w:ascii="Arial" w:cs="Arial" w:eastAsia="Arial" w:hAnsi="Arial"/>
          <w:spacing w:val="1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8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se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p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ea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as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f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s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v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s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as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campo</w:t>
      </w:r>
    </w:p>
    <w:p>
      <w:pPr>
        <w:rPr>
          <w:rFonts w:ascii="Arial" w:cs="Arial" w:eastAsia="Arial" w:hAnsi="Arial"/>
          <w:sz w:val="22"/>
          <w:szCs w:val="22"/>
        </w:rPr>
        <w:jc w:val="left"/>
        <w:spacing w:before="2" w:line="240" w:lineRule="exact"/>
        <w:ind w:left="360" w:right="606"/>
      </w:pPr>
      <w:r>
        <w:rPr>
          <w:rFonts w:ascii="Arial" w:cs="Arial" w:eastAsia="Arial" w:hAnsi="Arial"/>
          <w:spacing w:val="0"/>
          <w:w w:val="100"/>
          <w:sz w:val="22"/>
          <w:szCs w:val="22"/>
        </w:rPr>
        <w:t>p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6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h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-5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u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9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v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f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cac</w:t>
      </w:r>
      <w:r>
        <w:rPr>
          <w:rFonts w:ascii="Arial" w:cs="Arial" w:eastAsia="Arial" w:hAnsi="Arial"/>
          <w:spacing w:val="-4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ó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,</w:t>
      </w:r>
      <w:r>
        <w:rPr>
          <w:rFonts w:ascii="Arial" w:cs="Arial" w:eastAsia="Arial" w:hAnsi="Arial"/>
          <w:spacing w:val="-5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co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ol</w:t>
      </w:r>
      <w:r>
        <w:rPr>
          <w:rFonts w:ascii="Arial" w:cs="Arial" w:eastAsia="Arial" w:hAnsi="Arial"/>
          <w:spacing w:val="-9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y</w:t>
      </w:r>
      <w:r>
        <w:rPr>
          <w:rFonts w:ascii="Arial" w:cs="Arial" w:eastAsia="Arial" w:hAnsi="Arial"/>
          <w:spacing w:val="-8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se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g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u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m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de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os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m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ores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de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m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u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as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g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8" w:line="260" w:lineRule="exact"/>
      </w:pPr>
      <w:r>
        <w:rPr>
          <w:sz w:val="26"/>
          <w:szCs w:val="26"/>
        </w:rPr>
      </w:r>
    </w:p>
    <w:p>
      <w:pPr>
        <w:rPr>
          <w:rFonts w:ascii="Arial" w:cs="Arial" w:eastAsia="Arial" w:hAnsi="Arial"/>
          <w:sz w:val="22"/>
          <w:szCs w:val="22"/>
        </w:rPr>
        <w:jc w:val="left"/>
        <w:spacing w:line="240" w:lineRule="exact"/>
        <w:ind w:hanging="360" w:left="360" w:right="603"/>
        <w:sectPr>
          <w:pgSz w:h="15840" w:w="12240"/>
          <w:pgMar w:bottom="280" w:left="660" w:right="600" w:top="1180"/>
          <w:cols w:equalWidth="off" w:num="2">
            <w:col w:space="497" w:w="4681"/>
            <w:col w:w="5802"/>
          </w:cols>
        </w:sectPr>
      </w:pPr>
      <w:r>
        <w:rPr>
          <w:rFonts w:ascii="Arial" w:cs="Arial" w:eastAsia="Arial" w:hAnsi="Arial"/>
          <w:spacing w:val="0"/>
          <w:w w:val="100"/>
          <w:sz w:val="22"/>
          <w:szCs w:val="22"/>
        </w:rPr>
        <w:t>6.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54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B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in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6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p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oyó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6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6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ga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6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de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 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m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p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eme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ac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ón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p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va.</w:t>
      </w:r>
    </w:p>
    <w:p>
      <w:pPr>
        <w:rPr>
          <w:sz w:val="28"/>
          <w:szCs w:val="28"/>
        </w:rPr>
        <w:jc w:val="left"/>
        <w:spacing w:before="12" w:line="280" w:lineRule="exact"/>
        <w:sectPr>
          <w:type w:val="continuous"/>
          <w:pgSz w:h="15840" w:w="12240"/>
          <w:pgMar w:bottom="280" w:left="660" w:right="600" w:top="1200"/>
        </w:sectPr>
      </w:pPr>
      <w:r>
        <w:rPr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="120" w:lineRule="exact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ind w:left="106" w:right="-56"/>
      </w:pP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EDIO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VERIFIC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CIÓN:</w:t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/>
        <w:ind w:right="512"/>
        <w:sectPr>
          <w:type w:val="continuous"/>
          <w:pgSz w:h="15840" w:w="12240"/>
          <w:pgMar w:bottom="280" w:left="660" w:right="600" w:top="1200"/>
          <w:cols w:equalWidth="off" w:num="2">
            <w:col w:space="1637" w:w="3133"/>
            <w:col w:w="6210"/>
          </w:cols>
        </w:sectPr>
      </w:pPr>
      <w:r>
        <w:br w:type="column"/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cias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laci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tran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sig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link: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hyperlink r:id="rId5"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h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t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t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p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s</w:t>
        </w:r>
        <w:r>
          <w:rPr>
            <w:rFonts w:ascii="Arial" w:cs="Arial" w:eastAsia="Arial" w:hAnsi="Arial"/>
            <w:color w:val="0462C1"/>
            <w:spacing w:val="-2"/>
            <w:w w:val="100"/>
            <w:sz w:val="24"/>
            <w:szCs w:val="24"/>
          </w:rPr>
          <w:t>: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/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/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d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r</w:t>
        </w:r>
        <w:r>
          <w:rPr>
            <w:rFonts w:ascii="Arial" w:cs="Arial" w:eastAsia="Arial" w:hAnsi="Arial"/>
            <w:color w:val="0462C1"/>
            <w:spacing w:val="-1"/>
            <w:w w:val="100"/>
            <w:sz w:val="24"/>
            <w:szCs w:val="24"/>
          </w:rPr>
          <w:t>i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v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e</w:t>
        </w:r>
        <w:r>
          <w:rPr>
            <w:rFonts w:ascii="Arial" w:cs="Arial" w:eastAsia="Arial" w:hAnsi="Arial"/>
            <w:color w:val="0462C1"/>
            <w:spacing w:val="-2"/>
            <w:w w:val="100"/>
            <w:sz w:val="24"/>
            <w:szCs w:val="24"/>
          </w:rPr>
          <w:t>.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g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o</w:t>
        </w:r>
        <w:r>
          <w:rPr>
            <w:rFonts w:ascii="Arial" w:cs="Arial" w:eastAsia="Arial" w:hAnsi="Arial"/>
            <w:color w:val="0462C1"/>
            <w:spacing w:val="-1"/>
            <w:w w:val="100"/>
            <w:sz w:val="24"/>
            <w:szCs w:val="24"/>
          </w:rPr>
          <w:t>o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g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le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.</w:t>
        </w:r>
        <w:r>
          <w:rPr>
            <w:rFonts w:ascii="Arial" w:cs="Arial" w:eastAsia="Arial" w:hAnsi="Arial"/>
            <w:color w:val="0462C1"/>
            <w:spacing w:val="-2"/>
            <w:w w:val="100"/>
            <w:sz w:val="24"/>
            <w:szCs w:val="24"/>
          </w:rPr>
          <w:t>c</w:t>
        </w:r>
        <w:r>
          <w:rPr>
            <w:rFonts w:ascii="Arial" w:cs="Arial" w:eastAsia="Arial" w:hAnsi="Arial"/>
            <w:color w:val="0462C1"/>
            <w:spacing w:val="-1"/>
            <w:w w:val="100"/>
            <w:sz w:val="24"/>
            <w:szCs w:val="24"/>
          </w:rPr>
          <w:t>o</w:t>
        </w:r>
        <w:r>
          <w:rPr>
            <w:rFonts w:ascii="Arial" w:cs="Arial" w:eastAsia="Arial" w:hAnsi="Arial"/>
            <w:color w:val="0462C1"/>
            <w:spacing w:val="-1"/>
            <w:w w:val="100"/>
            <w:sz w:val="24"/>
            <w:szCs w:val="24"/>
          </w:rPr>
          <w:t>m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/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d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r</w:t>
        </w:r>
        <w:r>
          <w:rPr>
            <w:rFonts w:ascii="Arial" w:cs="Arial" w:eastAsia="Arial" w:hAnsi="Arial"/>
            <w:color w:val="0462C1"/>
            <w:spacing w:val="-1"/>
            <w:w w:val="100"/>
            <w:sz w:val="24"/>
            <w:szCs w:val="24"/>
          </w:rPr>
          <w:t>i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v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e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/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f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o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ld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e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rs</w:t>
        </w:r>
        <w:r>
          <w:rPr>
            <w:rFonts w:ascii="Arial" w:cs="Arial" w:eastAsia="Arial" w:hAnsi="Arial"/>
            <w:color w:val="0462C1"/>
            <w:spacing w:val="-3"/>
            <w:w w:val="100"/>
            <w:sz w:val="24"/>
            <w:szCs w:val="24"/>
          </w:rPr>
          <w:t>/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1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X</w:t>
        </w:r>
        <w:r>
          <w:rPr>
            <w:rFonts w:ascii="Arial" w:cs="Arial" w:eastAsia="Arial" w:hAnsi="Arial"/>
            <w:color w:val="0462C1"/>
            <w:spacing w:val="6"/>
            <w:w w:val="100"/>
            <w:sz w:val="24"/>
            <w:szCs w:val="24"/>
          </w:rPr>
          <w:t>B</w:t>
        </w:r>
        <w:r>
          <w:rPr>
            <w:rFonts w:ascii="Arial" w:cs="Arial" w:eastAsia="Arial" w:hAnsi="Arial"/>
            <w:color w:val="0462C1"/>
            <w:spacing w:val="-1"/>
            <w:w w:val="100"/>
            <w:sz w:val="24"/>
            <w:szCs w:val="24"/>
          </w:rPr>
          <w:t>-</w:t>
        </w:r>
        <w:r>
          <w:rPr>
            <w:rFonts w:ascii="Arial" w:cs="Arial" w:eastAsia="Arial" w:hAnsi="Arial"/>
            <w:color w:val="0462C1"/>
            <w:spacing w:val="-2"/>
            <w:w w:val="100"/>
            <w:sz w:val="24"/>
            <w:szCs w:val="24"/>
          </w:rPr>
          <w:t>X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8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-</w:t>
        </w:r>
      </w:hyperlink>
      <w:hyperlink r:id="rId6"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 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GmO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5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w_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p</w:t>
        </w:r>
        <w:r>
          <w:rPr>
            <w:rFonts w:ascii="Arial" w:cs="Arial" w:eastAsia="Arial" w:hAnsi="Arial"/>
            <w:color w:val="0462C1"/>
            <w:spacing w:val="-1"/>
            <w:w w:val="100"/>
            <w:sz w:val="24"/>
            <w:szCs w:val="24"/>
          </w:rPr>
          <w:t>2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2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q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jxkKN</w:t>
        </w:r>
        <w:r>
          <w:rPr>
            <w:rFonts w:ascii="Arial" w:cs="Arial" w:eastAsia="Arial" w:hAnsi="Arial"/>
            <w:color w:val="0462C1"/>
            <w:spacing w:val="-2"/>
            <w:w w:val="100"/>
            <w:sz w:val="24"/>
            <w:szCs w:val="24"/>
          </w:rPr>
          <w:t>2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Ue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f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PHu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Y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Hn</w:t>
        </w:r>
        <w:r>
          <w:rPr>
            <w:rFonts w:ascii="Arial" w:cs="Arial" w:eastAsia="Arial" w:hAnsi="Arial"/>
            <w:color w:val="0462C1"/>
            <w:spacing w:val="-1"/>
            <w:w w:val="100"/>
            <w:sz w:val="24"/>
            <w:szCs w:val="24"/>
          </w:rPr>
          <w:t>t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?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u</w:t>
        </w:r>
        <w:r>
          <w:rPr>
            <w:rFonts w:ascii="Arial" w:cs="Arial" w:eastAsia="Arial" w:hAnsi="Arial"/>
            <w:color w:val="0462C1"/>
            <w:spacing w:val="-2"/>
            <w:w w:val="100"/>
            <w:sz w:val="24"/>
            <w:szCs w:val="24"/>
          </w:rPr>
          <w:t>s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p</w:t>
        </w:r>
        <w:r>
          <w:rPr>
            <w:rFonts w:ascii="Arial" w:cs="Arial" w:eastAsia="Arial" w:hAnsi="Arial"/>
            <w:color w:val="0462C1"/>
            <w:spacing w:val="-1"/>
            <w:w w:val="100"/>
            <w:sz w:val="24"/>
            <w:szCs w:val="24"/>
          </w:rPr>
          <w:t>=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d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r</w:t>
        </w:r>
        <w:r>
          <w:rPr>
            <w:rFonts w:ascii="Arial" w:cs="Arial" w:eastAsia="Arial" w:hAnsi="Arial"/>
            <w:color w:val="0462C1"/>
            <w:spacing w:val="-1"/>
            <w:w w:val="100"/>
            <w:sz w:val="24"/>
            <w:szCs w:val="24"/>
          </w:rPr>
          <w:t>i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v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e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_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l</w:t>
        </w:r>
        <w:r>
          <w:rPr>
            <w:rFonts w:ascii="Arial" w:cs="Arial" w:eastAsia="Arial" w:hAnsi="Arial"/>
            <w:color w:val="0462C1"/>
            <w:spacing w:val="-1"/>
            <w:w w:val="100"/>
            <w:sz w:val="24"/>
            <w:szCs w:val="24"/>
          </w:rPr>
          <w:t>i</w:t>
        </w:r>
        <w:r>
          <w:rPr>
            <w:rFonts w:ascii="Arial" w:cs="Arial" w:eastAsia="Arial" w:hAnsi="Arial"/>
            <w:color w:val="0462C1"/>
            <w:spacing w:val="1"/>
            <w:w w:val="100"/>
            <w:sz w:val="24"/>
            <w:szCs w:val="24"/>
          </w:rPr>
          <w:t>n</w:t>
        </w:r>
        <w:r>
          <w:rPr>
            <w:rFonts w:ascii="Arial" w:cs="Arial" w:eastAsia="Arial" w:hAnsi="Arial"/>
            <w:color w:val="0462C1"/>
            <w:spacing w:val="0"/>
            <w:w w:val="100"/>
            <w:sz w:val="24"/>
            <w:szCs w:val="24"/>
          </w:rPr>
          <w:t>k</w:t>
        </w:r>
      </w:hyperlink>
      <w:r>
        <w:rPr>
          <w:rFonts w:ascii="Arial" w:cs="Arial" w:eastAsia="Arial" w:hAnsi="Arial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106"/>
      </w:pP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B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SE</w:t>
      </w:r>
      <w:r>
        <w:rPr>
          <w:rFonts w:ascii="Arial" w:cs="Arial" w:eastAsia="Arial" w:hAnsi="Arial"/>
          <w:spacing w:val="-5"/>
          <w:w w:val="100"/>
          <w:position w:val="-1"/>
          <w:sz w:val="24"/>
          <w:szCs w:val="24"/>
        </w:rPr>
        <w:t>R</w:t>
      </w:r>
      <w:r>
        <w:rPr>
          <w:rFonts w:ascii="Arial" w:cs="Arial" w:eastAsia="Arial" w:hAnsi="Arial"/>
          <w:spacing w:val="-18"/>
          <w:w w:val="100"/>
          <w:position w:val="-1"/>
          <w:sz w:val="24"/>
          <w:szCs w:val="24"/>
        </w:rPr>
        <w:t>V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ACIONE</w:t>
      </w:r>
      <w:r>
        <w:rPr>
          <w:rFonts w:ascii="Arial" w:cs="Arial" w:eastAsia="Arial" w:hAnsi="Arial"/>
          <w:spacing w:val="2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: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                                     </w:t>
      </w:r>
      <w:r>
        <w:rPr>
          <w:rFonts w:ascii="Arial" w:cs="Arial" w:eastAsia="Arial" w:hAnsi="Arial"/>
          <w:spacing w:val="9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N/A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6" w:line="160" w:lineRule="exact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106"/>
      </w:pP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FIR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-13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DEL</w:t>
      </w:r>
      <w:r>
        <w:rPr>
          <w:rFonts w:ascii="Arial" w:cs="Arial" w:eastAsia="Arial" w:hAnsi="Arial"/>
          <w:spacing w:val="-8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RE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17"/>
          <w:w w:val="100"/>
          <w:position w:val="-1"/>
          <w:sz w:val="24"/>
          <w:szCs w:val="24"/>
        </w:rPr>
        <w:t>T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-3"/>
          <w:w w:val="100"/>
          <w:position w:val="-1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OR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DEL</w:t>
      </w:r>
      <w:r>
        <w:rPr>
          <w:rFonts w:ascii="Arial" w:cs="Arial" w:eastAsia="Arial" w:hAnsi="Arial"/>
          <w:spacing w:val="-8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-5"/>
          <w:w w:val="100"/>
          <w:position w:val="-1"/>
          <w:sz w:val="24"/>
          <w:szCs w:val="24"/>
        </w:rPr>
        <w:t>R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VICI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: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="220" w:lineRule="exact"/>
      </w:pPr>
      <w:r>
        <w:rPr>
          <w:sz w:val="22"/>
          <w:szCs w:val="22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6" w:line="400" w:lineRule="exact"/>
        <w:ind w:left="106"/>
      </w:pPr>
      <w:r>
        <w:rPr>
          <w:rFonts w:ascii="Arial" w:cs="Arial" w:eastAsia="Arial" w:hAnsi="Arial"/>
          <w:spacing w:val="0"/>
          <w:w w:val="100"/>
          <w:position w:val="-4"/>
          <w:sz w:val="24"/>
          <w:szCs w:val="24"/>
        </w:rPr>
        <w:t>FECHA</w:t>
      </w:r>
      <w:r>
        <w:rPr>
          <w:rFonts w:ascii="Arial" w:cs="Arial" w:eastAsia="Arial" w:hAnsi="Arial"/>
          <w:spacing w:val="-14"/>
          <w:w w:val="100"/>
          <w:position w:val="-4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4"/>
          <w:sz w:val="24"/>
          <w:szCs w:val="24"/>
        </w:rPr>
        <w:t>DE</w:t>
      </w:r>
      <w:r>
        <w:rPr>
          <w:rFonts w:ascii="Arial" w:cs="Arial" w:eastAsia="Arial" w:hAnsi="Arial"/>
          <w:spacing w:val="-4"/>
          <w:w w:val="100"/>
          <w:position w:val="-4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4"/>
          <w:sz w:val="24"/>
          <w:szCs w:val="24"/>
        </w:rPr>
        <w:t>T</w:t>
      </w:r>
      <w:r>
        <w:rPr>
          <w:rFonts w:ascii="Arial" w:cs="Arial" w:eastAsia="Arial" w:hAnsi="Arial"/>
          <w:spacing w:val="-1"/>
          <w:w w:val="100"/>
          <w:position w:val="-4"/>
          <w:sz w:val="24"/>
          <w:szCs w:val="24"/>
        </w:rPr>
        <w:t>R</w:t>
      </w:r>
      <w:r>
        <w:rPr>
          <w:rFonts w:ascii="Arial" w:cs="Arial" w:eastAsia="Arial" w:hAnsi="Arial"/>
          <w:spacing w:val="0"/>
          <w:w w:val="100"/>
          <w:position w:val="-4"/>
          <w:sz w:val="24"/>
          <w:szCs w:val="24"/>
        </w:rPr>
        <w:t>ANS</w:t>
      </w:r>
      <w:r>
        <w:rPr>
          <w:rFonts w:ascii="Arial" w:cs="Arial" w:eastAsia="Arial" w:hAnsi="Arial"/>
          <w:spacing w:val="1"/>
          <w:w w:val="100"/>
          <w:position w:val="-4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position w:val="-4"/>
          <w:sz w:val="24"/>
          <w:szCs w:val="24"/>
        </w:rPr>
        <w:t>C</w:t>
      </w:r>
      <w:r>
        <w:rPr>
          <w:rFonts w:ascii="Arial" w:cs="Arial" w:eastAsia="Arial" w:hAnsi="Arial"/>
          <w:spacing w:val="-1"/>
          <w:w w:val="100"/>
          <w:position w:val="-4"/>
          <w:sz w:val="24"/>
          <w:szCs w:val="24"/>
        </w:rPr>
        <w:t>C</w:t>
      </w:r>
      <w:r>
        <w:rPr>
          <w:rFonts w:ascii="Arial" w:cs="Arial" w:eastAsia="Arial" w:hAnsi="Arial"/>
          <w:spacing w:val="0"/>
          <w:w w:val="100"/>
          <w:position w:val="-4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position w:val="-4"/>
          <w:sz w:val="24"/>
          <w:szCs w:val="24"/>
        </w:rPr>
        <w:t>Ó</w:t>
      </w:r>
      <w:r>
        <w:rPr>
          <w:rFonts w:ascii="Arial" w:cs="Arial" w:eastAsia="Arial" w:hAnsi="Arial"/>
          <w:spacing w:val="0"/>
          <w:w w:val="100"/>
          <w:position w:val="-4"/>
          <w:sz w:val="24"/>
          <w:szCs w:val="24"/>
        </w:rPr>
        <w:t>N:</w:t>
      </w:r>
      <w:r>
        <w:rPr>
          <w:rFonts w:ascii="Arial" w:cs="Arial" w:eastAsia="Arial" w:hAnsi="Arial"/>
          <w:spacing w:val="0"/>
          <w:w w:val="100"/>
          <w:position w:val="-4"/>
          <w:sz w:val="24"/>
          <w:szCs w:val="24"/>
        </w:rPr>
        <w:t>                      </w:t>
      </w:r>
      <w:r>
        <w:rPr>
          <w:rFonts w:ascii="Arial" w:cs="Arial" w:eastAsia="Arial" w:hAnsi="Arial"/>
          <w:spacing w:val="59"/>
          <w:w w:val="100"/>
          <w:position w:val="-4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10"/>
          <w:sz w:val="24"/>
          <w:szCs w:val="24"/>
        </w:rPr>
        <w:t>10</w:t>
      </w:r>
      <w:r>
        <w:rPr>
          <w:rFonts w:ascii="Arial" w:cs="Arial" w:eastAsia="Arial" w:hAnsi="Arial"/>
          <w:spacing w:val="0"/>
          <w:w w:val="100"/>
          <w:position w:val="10"/>
          <w:sz w:val="24"/>
          <w:szCs w:val="24"/>
        </w:rPr>
        <w:t>/OCT/</w:t>
      </w:r>
      <w:r>
        <w:rPr>
          <w:rFonts w:ascii="Arial" w:cs="Arial" w:eastAsia="Arial" w:hAnsi="Arial"/>
          <w:spacing w:val="-1"/>
          <w:w w:val="100"/>
          <w:position w:val="10"/>
          <w:sz w:val="24"/>
          <w:szCs w:val="24"/>
        </w:rPr>
        <w:t>2</w:t>
      </w:r>
      <w:r>
        <w:rPr>
          <w:rFonts w:ascii="Arial" w:cs="Arial" w:eastAsia="Arial" w:hAnsi="Arial"/>
          <w:spacing w:val="1"/>
          <w:w w:val="100"/>
          <w:position w:val="10"/>
          <w:sz w:val="24"/>
          <w:szCs w:val="24"/>
        </w:rPr>
        <w:t>0</w:t>
      </w:r>
      <w:r>
        <w:rPr>
          <w:rFonts w:ascii="Arial" w:cs="Arial" w:eastAsia="Arial" w:hAnsi="Arial"/>
          <w:spacing w:val="-1"/>
          <w:w w:val="100"/>
          <w:position w:val="10"/>
          <w:sz w:val="24"/>
          <w:szCs w:val="24"/>
        </w:rPr>
        <w:t>2</w:t>
      </w:r>
      <w:r>
        <w:rPr>
          <w:rFonts w:ascii="Arial" w:cs="Arial" w:eastAsia="Arial" w:hAnsi="Arial"/>
          <w:spacing w:val="0"/>
          <w:w w:val="100"/>
          <w:position w:val="10"/>
          <w:sz w:val="24"/>
          <w:szCs w:val="24"/>
        </w:rPr>
        <w:t>5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="280" w:lineRule="exact"/>
      </w:pPr>
      <w:r>
        <w:rPr>
          <w:sz w:val="28"/>
          <w:szCs w:val="28"/>
        </w:rPr>
      </w:r>
    </w:p>
    <w:p>
      <w:pPr>
        <w:rPr>
          <w:rFonts w:ascii="Arial Narrow" w:cs="Arial Narrow" w:eastAsia="Arial Narrow" w:hAnsi="Arial Narrow"/>
          <w:sz w:val="18"/>
          <w:szCs w:val="18"/>
        </w:rPr>
        <w:jc w:val="right"/>
        <w:spacing w:before="38"/>
        <w:ind w:right="120"/>
      </w:pP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P</w:t>
      </w:r>
      <w:r>
        <w:rPr>
          <w:rFonts w:ascii="Arial Narrow" w:cs="Arial Narrow" w:eastAsia="Arial Narrow" w:hAnsi="Arial Narrow"/>
          <w:spacing w:val="-1"/>
          <w:w w:val="100"/>
          <w:sz w:val="18"/>
          <w:szCs w:val="18"/>
        </w:rPr>
        <w:t>a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g</w:t>
      </w:r>
      <w:r>
        <w:rPr>
          <w:rFonts w:ascii="Arial Narrow" w:cs="Arial Narrow" w:eastAsia="Arial Narrow" w:hAnsi="Arial Narrow"/>
          <w:spacing w:val="-1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2</w:t>
      </w:r>
      <w:r>
        <w:rPr>
          <w:rFonts w:ascii="Arial Narrow" w:cs="Arial Narrow" w:eastAsia="Arial Narrow" w:hAnsi="Arial Narrow"/>
          <w:spacing w:val="-1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de</w:t>
      </w:r>
      <w:r>
        <w:rPr>
          <w:rFonts w:ascii="Arial Narrow" w:cs="Arial Narrow" w:eastAsia="Arial Narrow" w:hAnsi="Arial Narrow"/>
          <w:spacing w:val="2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2</w:t>
      </w:r>
    </w:p>
    <w:sectPr>
      <w:type w:val="continuous"/>
      <w:pgSz w:h="15840" w:w="12240"/>
      <w:pgMar w:bottom="280" w:left="660" w:right="600" w:top="12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theme/theme1.xml" Type="http://schemas.openxmlformats.org/officeDocument/2006/relationships/theme"/><Relationship Id="rId4" Target="media\image1.png" Type="http://schemas.openxmlformats.org/officeDocument/2006/relationships/image"/><Relationship Id="rId5" Target="https://drive.google.com/drive/folders/1XB-X8-GmO5w_p22qjxkKN2UefPHuYHnt?usp=drive_link" TargetMode="External" Type="http://schemas.openxmlformats.org/officeDocument/2006/relationships/hyperlink"/><Relationship Id="rId6" Target="https://drive.google.com/drive/folders/1XB-X8-GmO5w_p22qjxkKN2UefPHuYHnt?usp=drive_link" TargetMode="External" Type="http://schemas.openxmlformats.org/officeDocument/2006/relationships/hyperlink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/>
</file>